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4A032" w14:textId="72A9094F" w:rsidR="00601B1D" w:rsidRPr="005C0F12" w:rsidRDefault="005C0F12">
      <w:pPr>
        <w:spacing w:before="68" w:line="380" w:lineRule="exact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hAnsiTheme="minorHAnsi" w:cstheme="minorHAnsi"/>
          <w:sz w:val="22"/>
          <w:szCs w:val="22"/>
        </w:rPr>
        <w:t>Andrei Farley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8"/>
      </w:tblGrid>
      <w:tr w:rsidR="00601B1D" w:rsidRPr="005C0F12" w14:paraId="598CB556" w14:textId="77777777">
        <w:trPr>
          <w:trHeight w:hRule="exact" w:val="347"/>
        </w:trPr>
        <w:tc>
          <w:tcPr>
            <w:tcW w:w="10138" w:type="dxa"/>
            <w:tcBorders>
              <w:top w:val="nil"/>
              <w:left w:val="nil"/>
              <w:bottom w:val="single" w:sz="25" w:space="0" w:color="7F7F7F"/>
              <w:right w:val="nil"/>
            </w:tcBorders>
            <w:shd w:val="clear" w:color="auto" w:fill="E6E6E6"/>
          </w:tcPr>
          <w:p w14:paraId="5D4274EE" w14:textId="07E67985" w:rsidR="00601B1D" w:rsidRPr="005C0F12" w:rsidRDefault="005C0F12">
            <w:pPr>
              <w:spacing w:before="2"/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.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ox 1673,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ll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n,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w w:val="96"/>
                <w:sz w:val="22"/>
                <w:szCs w:val="22"/>
              </w:rPr>
              <w:t>3201</w:t>
            </w:r>
            <w:r w:rsidRPr="005C0F12">
              <w:rPr>
                <w:rFonts w:asciiTheme="minorHAnsi" w:eastAsia="Garamond" w:hAnsiTheme="minorHAnsi" w:cstheme="minorHAnsi"/>
                <w:spacing w:val="-1"/>
                <w:w w:val="96"/>
                <w:sz w:val="22"/>
                <w:szCs w:val="22"/>
              </w:rPr>
              <w:t>1</w:t>
            </w:r>
            <w:r w:rsidRPr="005C0F12">
              <w:rPr>
                <w:rFonts w:asciiTheme="minorHAnsi" w:eastAsia="Verdana" w:hAnsiTheme="minorHAnsi" w:cstheme="minorHAnsi"/>
                <w:w w:val="96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14"/>
                <w:w w:val="9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800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991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5187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(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H) </w:t>
            </w:r>
            <w:r w:rsidRPr="005C0F12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13"/>
                <w:w w:val="8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800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991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5187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) </w:t>
            </w:r>
            <w:r w:rsidRPr="005C0F12">
              <w:rPr>
                <w:rFonts w:asciiTheme="minorHAnsi" w:eastAsia="Verdana" w:hAnsiTheme="minorHAnsi" w:cstheme="minorHAnsi"/>
                <w:w w:val="84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11"/>
                <w:w w:val="84"/>
                <w:sz w:val="22"/>
                <w:szCs w:val="22"/>
              </w:rPr>
              <w:t xml:space="preserve"> </w:t>
            </w:r>
            <w:hyperlink r:id="rId5" w:history="1">
              <w:r w:rsidRPr="005C0F12">
                <w:rPr>
                  <w:rStyle w:val="Hyperlink"/>
                  <w:rFonts w:asciiTheme="minorHAnsi" w:eastAsia="Garamond" w:hAnsiTheme="minorHAnsi" w:cstheme="minorHAnsi"/>
                  <w:spacing w:val="-2"/>
                  <w:sz w:val="22"/>
                  <w:szCs w:val="22"/>
                </w:rPr>
                <w:t>andrei@gmail.com</w:t>
              </w:r>
            </w:hyperlink>
          </w:p>
        </w:tc>
      </w:tr>
      <w:tr w:rsidR="00601B1D" w:rsidRPr="005C0F12" w14:paraId="3703CA03" w14:textId="77777777" w:rsidTr="005C0F12">
        <w:trPr>
          <w:trHeight w:hRule="exact" w:val="2243"/>
        </w:trPr>
        <w:tc>
          <w:tcPr>
            <w:tcW w:w="10138" w:type="dxa"/>
            <w:tcBorders>
              <w:top w:val="single" w:sz="25" w:space="0" w:color="7F7F7F"/>
              <w:left w:val="nil"/>
              <w:bottom w:val="nil"/>
              <w:right w:val="nil"/>
            </w:tcBorders>
          </w:tcPr>
          <w:p w14:paraId="06158D25" w14:textId="77777777" w:rsidR="00601B1D" w:rsidRPr="005C0F12" w:rsidRDefault="00601B1D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4834F" w14:textId="77777777" w:rsidR="00601B1D" w:rsidRPr="005C0F12" w:rsidRDefault="00601B1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BE3064" w14:textId="77777777" w:rsidR="00601B1D" w:rsidRPr="005C0F12" w:rsidRDefault="005C0F12">
            <w:pPr>
              <w:ind w:left="29" w:right="6938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SS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NT</w:t>
            </w:r>
          </w:p>
          <w:p w14:paraId="3D5312C4" w14:textId="77777777" w:rsidR="00601B1D" w:rsidRPr="005C0F12" w:rsidRDefault="005C0F12">
            <w:pPr>
              <w:spacing w:before="77"/>
              <w:ind w:left="29" w:right="-4"/>
              <w:jc w:val="both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e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wi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-l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eve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eader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in</w:t>
            </w:r>
            <w:r w:rsidRPr="005C0F12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st-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te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ts.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Rec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z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d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cree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wl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le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th</w:t>
            </w:r>
            <w:r w:rsidRPr="005C0F12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il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it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ggle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it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z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ile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5C0F12">
              <w:rPr>
                <w:rFonts w:asciiTheme="minorHAnsi" w:eastAsia="Garamond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sti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cer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le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deve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g,</w:t>
            </w:r>
            <w:r w:rsidRPr="005C0F12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im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g,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ve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s,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iss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ues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erv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a li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to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s,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sta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ff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5C0F12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xt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ac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s.</w:t>
            </w:r>
          </w:p>
        </w:tc>
      </w:tr>
      <w:tr w:rsidR="00601B1D" w:rsidRPr="005C0F12" w14:paraId="526AC5AC" w14:textId="77777777">
        <w:trPr>
          <w:trHeight w:hRule="exact" w:val="864"/>
        </w:trPr>
        <w:tc>
          <w:tcPr>
            <w:tcW w:w="1013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769A2A4" w14:textId="77777777" w:rsidR="00601B1D" w:rsidRPr="005C0F12" w:rsidRDefault="00601B1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914758" w14:textId="77777777" w:rsidR="00601B1D" w:rsidRPr="005C0F12" w:rsidRDefault="005C0F12">
            <w:pPr>
              <w:spacing w:line="337" w:lineRule="auto"/>
              <w:ind w:left="422" w:right="385" w:firstLine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og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iz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b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EO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n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em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</w:t>
            </w:r>
            <w:r w:rsidRPr="005C0F12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“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w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 i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iti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n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ad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wh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wi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hin the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om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pan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”. Si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“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th 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f 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res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ir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o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f w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lli</w:t>
            </w:r>
            <w:r w:rsidRPr="005C0F12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es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lp</w:t>
            </w:r>
            <w:r w:rsidRPr="005C0F12">
              <w:rPr>
                <w:rFonts w:asciiTheme="minorHAnsi" w:eastAsia="Garamond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(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os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iti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ve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)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ttit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ud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”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pan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’s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 xml:space="preserve"> I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er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na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 xml:space="preserve">l 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ro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ll</w:t>
            </w:r>
            <w:r w:rsidRPr="005C0F12">
              <w:rPr>
                <w:rFonts w:asciiTheme="minorHAnsi" w:eastAsia="Garamond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601B1D" w:rsidRPr="005C0F12" w14:paraId="13A16429" w14:textId="77777777">
        <w:trPr>
          <w:trHeight w:hRule="exact" w:val="647"/>
        </w:trPr>
        <w:tc>
          <w:tcPr>
            <w:tcW w:w="10138" w:type="dxa"/>
            <w:tcBorders>
              <w:top w:val="nil"/>
              <w:left w:val="nil"/>
              <w:bottom w:val="single" w:sz="25" w:space="0" w:color="7F7F7F"/>
              <w:right w:val="nil"/>
            </w:tcBorders>
          </w:tcPr>
          <w:p w14:paraId="652E34FE" w14:textId="77777777" w:rsidR="00601B1D" w:rsidRPr="005C0F12" w:rsidRDefault="00601B1D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B3E87D" w14:textId="77777777" w:rsidR="00601B1D" w:rsidRPr="005C0F12" w:rsidRDefault="00601B1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EAD2AF" w14:textId="77777777" w:rsidR="00601B1D" w:rsidRPr="005C0F12" w:rsidRDefault="005C0F12">
            <w:pPr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X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ERT</w:t>
            </w:r>
            <w:r w:rsidRPr="005C0F12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601B1D" w:rsidRPr="005C0F12" w14:paraId="77D8D57F" w14:textId="77777777">
        <w:trPr>
          <w:trHeight w:hRule="exact" w:val="1577"/>
        </w:trPr>
        <w:tc>
          <w:tcPr>
            <w:tcW w:w="10138" w:type="dxa"/>
            <w:tcBorders>
              <w:top w:val="single" w:sz="25" w:space="0" w:color="7F7F7F"/>
              <w:left w:val="nil"/>
              <w:bottom w:val="single" w:sz="25" w:space="0" w:color="7F7F7F"/>
              <w:right w:val="nil"/>
            </w:tcBorders>
          </w:tcPr>
          <w:p w14:paraId="318C318B" w14:textId="77777777" w:rsidR="00601B1D" w:rsidRPr="005C0F12" w:rsidRDefault="00601B1D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556142" w14:textId="77777777" w:rsidR="00601B1D" w:rsidRPr="005C0F12" w:rsidRDefault="005C0F12">
            <w:pPr>
              <w:ind w:left="29" w:right="130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rave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Off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ist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n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6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x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se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V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d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Su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ly</w:t>
            </w:r>
            <w:r w:rsidRPr="005C0F12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ss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u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Pr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j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ts 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ec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hno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gy</w:t>
            </w:r>
            <w:r w:rsidRPr="005C0F12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a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Hi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MS</w:t>
            </w:r>
            <w:r w:rsidRPr="005C0F12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Off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no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ph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Verdana" w:hAnsiTheme="minorHAnsi" w:cstheme="minorHAnsi"/>
                <w:w w:val="83"/>
                <w:sz w:val="22"/>
                <w:szCs w:val="22"/>
              </w:rPr>
              <w:t>•</w:t>
            </w:r>
            <w:r w:rsidRPr="005C0F12">
              <w:rPr>
                <w:rFonts w:asciiTheme="minorHAnsi" w:eastAsia="Verdana" w:hAnsiTheme="minorHAnsi" w:cstheme="minorHAnsi"/>
                <w:spacing w:val="-8"/>
                <w:w w:val="83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>y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5C0F12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(80</w:t>
            </w:r>
            <w:r w:rsidRPr="005C0F12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w</w:t>
            </w:r>
            <w:r w:rsidRPr="005C0F12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5C0F12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  <w:p w14:paraId="688110EB" w14:textId="77777777" w:rsidR="00601B1D" w:rsidRPr="005C0F12" w:rsidRDefault="00601B1D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72EF72" w14:textId="77777777" w:rsidR="00601B1D" w:rsidRPr="005C0F12" w:rsidRDefault="00601B1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CDB7" w14:textId="77777777" w:rsidR="00601B1D" w:rsidRPr="005C0F12" w:rsidRDefault="005C0F12">
            <w:pPr>
              <w:ind w:left="29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5C0F12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R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</w:t>
            </w:r>
            <w:r w:rsidRPr="005C0F12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5C0F12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5C0F12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NA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L</w:t>
            </w:r>
            <w:r w:rsidRPr="005C0F12">
              <w:rPr>
                <w:rFonts w:asciiTheme="minorHAnsi" w:eastAsia="Garamond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5C0F12">
              <w:rPr>
                <w:rFonts w:asciiTheme="minorHAnsi" w:eastAsia="Garamond" w:hAnsiTheme="minorHAnsi" w:cstheme="minorHAnsi"/>
                <w:b/>
                <w:spacing w:val="-1"/>
                <w:sz w:val="22"/>
                <w:szCs w:val="22"/>
              </w:rPr>
              <w:t>IS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</w:t>
            </w:r>
            <w:r w:rsidRPr="005C0F12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OR</w:t>
            </w:r>
            <w:r w:rsidRPr="005C0F12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Y</w:t>
            </w:r>
          </w:p>
        </w:tc>
      </w:tr>
    </w:tbl>
    <w:p w14:paraId="5483582E" w14:textId="77777777" w:rsidR="00601B1D" w:rsidRPr="005C0F12" w:rsidRDefault="00601B1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DDABE0B" w14:textId="77777777" w:rsidR="00601B1D" w:rsidRPr="005C0F12" w:rsidRDefault="005C0F12">
      <w:pPr>
        <w:spacing w:before="40"/>
        <w:ind w:left="140" w:right="10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cme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rna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</w:t>
      </w:r>
      <w:r w:rsidRPr="005C0F12">
        <w:rPr>
          <w:rFonts w:asciiTheme="minorHAnsi" w:eastAsia="Garamond" w:hAnsiTheme="minorHAnsi" w:cstheme="minorHAnsi"/>
          <w:b/>
          <w:spacing w:val="2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na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l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Gr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oup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5C0F12">
        <w:rPr>
          <w:rFonts w:asciiTheme="minorHAnsi" w:eastAsia="Garamond" w:hAnsiTheme="minorHAnsi" w:cstheme="minorHAnsi"/>
          <w:b/>
          <w:spacing w:val="-96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3"/>
          <w:w w:val="94"/>
          <w:sz w:val="22"/>
          <w:szCs w:val="22"/>
          <w:highlight w:val="lightGray"/>
        </w:rPr>
        <w:t>z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&amp;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La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s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Veg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as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Nev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ad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a                                                      </w:t>
      </w:r>
      <w:r w:rsidRPr="005C0F12">
        <w:rPr>
          <w:rFonts w:asciiTheme="minorHAnsi" w:eastAsia="Garamond" w:hAnsiTheme="minorHAnsi" w:cstheme="minorHAnsi"/>
          <w:b/>
          <w:spacing w:val="15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2010</w:t>
      </w:r>
      <w:r w:rsidRPr="005C0F12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5C0F12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t</w:t>
      </w:r>
    </w:p>
    <w:p w14:paraId="5BB983F6" w14:textId="77777777" w:rsidR="00601B1D" w:rsidRPr="005C0F12" w:rsidRDefault="00601B1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70857A5" w14:textId="77777777" w:rsidR="00601B1D" w:rsidRPr="005C0F12" w:rsidRDefault="005C0F12">
      <w:pPr>
        <w:ind w:left="140" w:right="323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CFO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UM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161748A2" w14:textId="77777777" w:rsidR="00601B1D" w:rsidRPr="005C0F12" w:rsidRDefault="005C0F12">
      <w:pPr>
        <w:ind w:left="140" w:right="1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eader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dec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ile</w:t>
      </w:r>
      <w:r w:rsidRPr="005C0F1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 a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ty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ion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sig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/aud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(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add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ai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ki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),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iew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ly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 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B-5s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 A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me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tn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ee</w:t>
      </w:r>
      <w:r w:rsidRPr="005C0F12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—g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er/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oo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frea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>le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ts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ta</w:t>
      </w:r>
      <w:r w:rsidRPr="005C0F1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sz w:val="22"/>
          <w:szCs w:val="22"/>
        </w:rPr>
        <w:t>se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/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5C0F12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164A33B7" w14:textId="77777777" w:rsidR="00601B1D" w:rsidRPr="005C0F12" w:rsidRDefault="005C0F12">
      <w:pPr>
        <w:tabs>
          <w:tab w:val="left" w:pos="700"/>
        </w:tabs>
        <w:spacing w:before="61"/>
        <w:ind w:left="716" w:right="320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rans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om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 com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ny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HR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ly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ist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with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- 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j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ty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5C0F12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37AEA42F" w14:textId="77777777" w:rsidR="00601B1D" w:rsidRPr="005C0F12" w:rsidRDefault="005C0F12">
      <w:pPr>
        <w:tabs>
          <w:tab w:val="left" w:pos="700"/>
        </w:tabs>
        <w:spacing w:before="61"/>
        <w:ind w:left="716" w:right="128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rhaul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oved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gement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g,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tat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on of 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ndan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sys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tem,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-m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ile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 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tm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1DD7B76" w14:textId="77777777" w:rsidR="00601B1D" w:rsidRPr="005C0F12" w:rsidRDefault="005C0F12">
      <w:pPr>
        <w:spacing w:before="60"/>
        <w:ind w:left="319" w:right="5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 xml:space="preserve">     </w:t>
      </w:r>
      <w:r w:rsidRPr="005C0F12">
        <w:rPr>
          <w:rFonts w:asciiTheme="minorHAnsi" w:eastAsia="Microsoft Sans Serif" w:hAnsiTheme="minorHAnsi" w:cstheme="minorHAnsi"/>
          <w:spacing w:val="-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lay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key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</w:rPr>
        <w:t>comm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/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lar</w:t>
      </w:r>
      <w:r w:rsidRPr="005C0F1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xp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ectat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for em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ees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ssist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z w:val="22"/>
          <w:szCs w:val="22"/>
        </w:rPr>
        <w:t>ith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2"/>
          <w:w w:val="99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ye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</w:p>
    <w:p w14:paraId="68D63648" w14:textId="77777777" w:rsidR="00601B1D" w:rsidRPr="005C0F12" w:rsidRDefault="005C0F12">
      <w:pPr>
        <w:ind w:left="716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&amp;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cy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CED4EE1" w14:textId="77777777" w:rsidR="00601B1D" w:rsidRPr="005C0F12" w:rsidRDefault="005C0F12">
      <w:pPr>
        <w:tabs>
          <w:tab w:val="left" w:pos="700"/>
        </w:tabs>
        <w:spacing w:before="53" w:line="220" w:lineRule="exact"/>
        <w:ind w:left="716" w:right="184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bu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-sa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ector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rna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vel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Pre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read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gs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6F80F11" w14:textId="77777777" w:rsidR="00601B1D" w:rsidRPr="005C0F12" w:rsidRDefault="00601B1D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566C66E" w14:textId="77777777" w:rsidR="00601B1D" w:rsidRPr="005C0F12" w:rsidRDefault="005C0F12">
      <w:pPr>
        <w:spacing w:before="40"/>
        <w:ind w:left="140" w:right="11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B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lu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e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l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En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te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rpr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s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es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</w:t>
      </w:r>
      <w:r w:rsidRPr="005C0F12">
        <w:rPr>
          <w:rFonts w:asciiTheme="minorHAnsi" w:eastAsia="Garamond" w:hAnsiTheme="minorHAnsi" w:cstheme="minorHAnsi"/>
          <w:b/>
          <w:spacing w:val="-2"/>
          <w:w w:val="94"/>
          <w:sz w:val="22"/>
          <w:szCs w:val="22"/>
          <w:highlight w:val="lightGray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</w:t>
      </w:r>
      <w:r w:rsidRPr="005C0F12">
        <w:rPr>
          <w:rFonts w:asciiTheme="minorHAnsi" w:eastAsia="Garamond" w:hAnsiTheme="minorHAnsi" w:cstheme="minorHAnsi"/>
          <w:b/>
          <w:spacing w:val="3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1998</w:t>
      </w:r>
      <w:r w:rsidRPr="005C0F12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5C0F12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2010</w:t>
      </w:r>
    </w:p>
    <w:p w14:paraId="32D76033" w14:textId="77777777" w:rsidR="00601B1D" w:rsidRPr="005C0F12" w:rsidRDefault="00601B1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B925022" w14:textId="77777777" w:rsidR="00601B1D" w:rsidRPr="005C0F12" w:rsidRDefault="005C0F12">
      <w:pPr>
        <w:ind w:left="140" w:right="70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</w:p>
    <w:p w14:paraId="0718E665" w14:textId="77777777" w:rsidR="00601B1D" w:rsidRPr="005C0F12" w:rsidRDefault="005C0F12">
      <w:pPr>
        <w:spacing w:line="220" w:lineRule="exact"/>
        <w:ind w:left="140" w:right="11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aye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le</w:t>
      </w:r>
      <w:r w:rsidRPr="005C0F12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5C0F1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fa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5C0F12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t,</w:t>
      </w:r>
      <w:r w:rsidRPr="005C0F1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si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eader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gi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614B7373" w14:textId="77777777" w:rsidR="00601B1D" w:rsidRPr="005C0F12" w:rsidRDefault="005C0F12">
      <w:pPr>
        <w:ind w:left="140" w:right="1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eader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s.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imm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ly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iti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/dead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gl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arra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ts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(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erc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),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lti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le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Serve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g,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eed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-s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le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gs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ss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gl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, 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acc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st-m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698FCEA" w14:textId="77777777" w:rsidR="00601B1D" w:rsidRPr="005C0F12" w:rsidRDefault="005C0F12">
      <w:pPr>
        <w:tabs>
          <w:tab w:val="left" w:pos="700"/>
        </w:tabs>
        <w:spacing w:before="60"/>
        <w:ind w:left="716" w:right="549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ved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cts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nsur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ucce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h-pr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5C0F1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rna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nally-bas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event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for 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rra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dua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35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le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(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boo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lig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lastRenderedPageBreak/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eve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t),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 1-w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62B5354" w14:textId="77777777" w:rsidR="00601B1D" w:rsidRPr="005C0F12" w:rsidRDefault="005C0F12">
      <w:pPr>
        <w:tabs>
          <w:tab w:val="left" w:pos="700"/>
        </w:tabs>
        <w:spacing w:before="57"/>
        <w:ind w:left="716" w:right="284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Ensur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EO’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ab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tte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meet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cce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effo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ta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rus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h v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in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j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8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day</w:t>
      </w:r>
      <w:r w:rsidRPr="005C0F12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5728B1CE" w14:textId="77777777" w:rsidR="00601B1D" w:rsidRPr="005C0F12" w:rsidRDefault="005C0F12">
      <w:pPr>
        <w:spacing w:before="60"/>
        <w:ind w:left="321" w:right="518"/>
        <w:jc w:val="center"/>
        <w:rPr>
          <w:rFonts w:asciiTheme="minorHAnsi" w:eastAsia="Garamond" w:hAnsiTheme="minorHAnsi" w:cstheme="minorHAnsi"/>
          <w:sz w:val="22"/>
          <w:szCs w:val="22"/>
        </w:rPr>
        <w:sectPr w:rsidR="00601B1D" w:rsidRPr="005C0F12">
          <w:pgSz w:w="12240" w:h="15840"/>
          <w:pgMar w:top="740" w:right="940" w:bottom="280" w:left="940" w:header="720" w:footer="720" w:gutter="0"/>
          <w:cols w:space="720"/>
        </w:sectPr>
      </w:pPr>
      <w:r w:rsidRPr="005C0F12">
        <w:rPr>
          <w:rFonts w:asciiTheme="minorHAnsi" w:eastAsia="Microsoft Sans Serif" w:hAnsiTheme="minorHAnsi" w:cstheme="minorHAnsi"/>
          <w:w w:val="338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sz w:val="22"/>
          <w:szCs w:val="22"/>
        </w:rPr>
        <w:t xml:space="preserve">     </w:t>
      </w:r>
      <w:r w:rsidRPr="005C0F12">
        <w:rPr>
          <w:rFonts w:asciiTheme="minorHAnsi" w:eastAsia="Microsoft Sans Serif" w:hAnsiTheme="minorHAnsi" w:cstheme="minorHAnsi"/>
          <w:spacing w:val="-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gs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for co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-r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qu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5C0F12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lly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urc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ecur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 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w w:val="99"/>
          <w:sz w:val="22"/>
          <w:szCs w:val="22"/>
        </w:rPr>
        <w:t>.</w:t>
      </w:r>
    </w:p>
    <w:p w14:paraId="4F3A0214" w14:textId="77777777" w:rsidR="00601B1D" w:rsidRPr="005C0F12" w:rsidRDefault="005C0F12">
      <w:pPr>
        <w:spacing w:before="50" w:line="28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hAnsiTheme="minorHAnsi" w:cstheme="minorHAnsi"/>
          <w:sz w:val="22"/>
          <w:szCs w:val="22"/>
        </w:rPr>
        <w:lastRenderedPageBreak/>
        <w:pict w14:anchorId="7BF65F50">
          <v:group id="_x0000_s1029" style="position:absolute;left:0;text-align:left;margin-left:50.9pt;margin-top:16.1pt;width:510.2pt;height:9.55pt;z-index:-251659264;mso-position-horizontal-relative:page" coordorigin="1018,322" coordsize="10204,191">
            <v:shape id="_x0000_s1032" style="position:absolute;left:1051;top:355;width:10138;height:67" coordorigin="1051,355" coordsize="10138,67" path="m1051,422r10138,l11189,355r-10138,l1051,422xe" fillcolor="#e6e6e6" stroked="f">
              <v:path arrowok="t"/>
            </v:shape>
            <v:shape id="_x0000_s1031" style="position:absolute;left:1051;top:502;width:10138;height:0" coordorigin="1051,502" coordsize="10138,0" path="m1051,502r10138,e" filled="f" strokecolor="#7f7f7f" strokeweight=".82pt">
              <v:path arrowok="t"/>
            </v:shape>
            <v:shape id="_x0000_s1030" style="position:absolute;left:1051;top:420;width:10138;height:62" coordorigin="1051,420" coordsize="10138,62" path="m1051,482r10138,l11189,420r-10138,l1051,482xe" fillcolor="#7f7f7f" stroked="f">
              <v:path arrowok="t"/>
            </v:shape>
            <w10:wrap anchorx="page"/>
          </v:group>
        </w:pic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ohn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6"/>
          <w:sz w:val="22"/>
          <w:szCs w:val="22"/>
        </w:rPr>
        <w:t>Smi</w:t>
      </w:r>
      <w:r w:rsidRPr="005C0F12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w w:val="96"/>
          <w:sz w:val="22"/>
          <w:szCs w:val="22"/>
        </w:rPr>
        <w:t>h</w:t>
      </w:r>
      <w:r w:rsidRPr="005C0F12">
        <w:rPr>
          <w:rFonts w:asciiTheme="minorHAnsi" w:eastAsia="Verdana" w:hAnsiTheme="minorHAnsi" w:cstheme="minorHAnsi"/>
          <w:w w:val="96"/>
          <w:sz w:val="22"/>
          <w:szCs w:val="22"/>
        </w:rPr>
        <w:t>•</w:t>
      </w:r>
      <w:r w:rsidRPr="005C0F12">
        <w:rPr>
          <w:rFonts w:asciiTheme="minorHAnsi" w:eastAsia="Verdana" w:hAnsiTheme="minorHAnsi" w:cstheme="minorHAnsi"/>
          <w:spacing w:val="-16"/>
          <w:w w:val="9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age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5C0F12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5C0F12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5C0F12">
        <w:rPr>
          <w:rFonts w:asciiTheme="minorHAnsi" w:eastAsia="Verdana" w:hAnsiTheme="minorHAnsi" w:cstheme="minorHAnsi"/>
          <w:spacing w:val="-34"/>
          <w:sz w:val="22"/>
          <w:szCs w:val="22"/>
        </w:rPr>
        <w:t xml:space="preserve"> </w:t>
      </w:r>
      <w:hyperlink r:id="rId6"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info</w:t>
        </w:r>
        <w:r w:rsidRPr="005C0F1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@</w:t>
        </w:r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g</w:t>
        </w:r>
        <w:r w:rsidRPr="005C0F12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r</w:t>
        </w:r>
        <w:r w:rsidRPr="005C0F1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</w:t>
        </w:r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at</w:t>
        </w:r>
        <w:r w:rsidRPr="005C0F12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r</w:t>
        </w:r>
        <w:r w:rsidRPr="005C0F1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es</w:t>
        </w:r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um</w:t>
        </w:r>
        <w:r w:rsidRPr="005C0F1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es</w:t>
        </w:r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fa</w:t>
        </w:r>
        <w:r w:rsidRPr="005C0F1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s</w:t>
        </w:r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t.</w:t>
        </w:r>
        <w:r w:rsidRPr="005C0F1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c</w:t>
        </w:r>
        <w:r w:rsidRPr="005C0F12">
          <w:rPr>
            <w:rFonts w:asciiTheme="minorHAnsi" w:eastAsia="Garamond" w:hAnsiTheme="minorHAnsi" w:cstheme="minorHAnsi"/>
            <w:b/>
            <w:sz w:val="22"/>
            <w:szCs w:val="22"/>
          </w:rPr>
          <w:t>om</w:t>
        </w:r>
      </w:hyperlink>
    </w:p>
    <w:p w14:paraId="7F6E95B9" w14:textId="77777777" w:rsidR="00601B1D" w:rsidRPr="005C0F12" w:rsidRDefault="00601B1D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5072DFF4" w14:textId="77777777" w:rsidR="00601B1D" w:rsidRPr="005C0F12" w:rsidRDefault="005C0F12">
      <w:pPr>
        <w:spacing w:before="40"/>
        <w:ind w:left="120" w:right="9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ver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ll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s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c.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          </w:t>
      </w:r>
      <w:r w:rsidRPr="005C0F12">
        <w:rPr>
          <w:rFonts w:asciiTheme="minorHAnsi" w:eastAsia="Garamond" w:hAnsiTheme="minorHAnsi" w:cstheme="minorHAnsi"/>
          <w:b/>
          <w:spacing w:val="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1995</w:t>
      </w:r>
      <w:r w:rsidRPr="005C0F12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5C0F12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1998</w:t>
      </w:r>
    </w:p>
    <w:p w14:paraId="62067652" w14:textId="77777777" w:rsidR="00601B1D" w:rsidRPr="005C0F12" w:rsidRDefault="00601B1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CF60A19" w14:textId="77777777" w:rsidR="00601B1D" w:rsidRPr="005C0F12" w:rsidRDefault="005C0F12">
      <w:pPr>
        <w:ind w:left="120" w:right="524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5C0F1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75EE208B" w14:textId="77777777" w:rsidR="00601B1D" w:rsidRPr="005C0F12" w:rsidRDefault="005C0F12">
      <w:pPr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z w:val="22"/>
          <w:szCs w:val="22"/>
        </w:rPr>
        <w:t>As</w:t>
      </w:r>
      <w:r w:rsidRPr="005C0F1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“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ig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”</w:t>
      </w:r>
      <w:r w:rsidRPr="005C0F1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m’s</w:t>
      </w:r>
      <w:r w:rsidRPr="005C0F1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-t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ill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edu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rave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Par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gs.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eav</w:t>
      </w:r>
      <w:r w:rsidRPr="005C0F12">
        <w:rPr>
          <w:rFonts w:asciiTheme="minorHAnsi" w:eastAsia="Garamond" w:hAnsiTheme="minorHAnsi" w:cstheme="minorHAnsi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en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tw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n 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earc</w:t>
      </w: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ss.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fac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iliti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4B636EEE" w14:textId="77777777" w:rsidR="00601B1D" w:rsidRPr="005C0F12" w:rsidRDefault="005C0F12">
      <w:pPr>
        <w:tabs>
          <w:tab w:val="left" w:pos="680"/>
        </w:tabs>
        <w:spacing w:before="60"/>
        <w:ind w:left="696" w:right="271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ged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ew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off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oe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z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sit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evera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yee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 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gia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0A372CF" w14:textId="77777777" w:rsidR="00601B1D" w:rsidRPr="005C0F12" w:rsidRDefault="005C0F12">
      <w:pPr>
        <w:spacing w:before="57" w:line="200" w:lineRule="exact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position w:val="2"/>
          <w:sz w:val="22"/>
          <w:szCs w:val="22"/>
        </w:rPr>
        <w:t xml:space="preserve">     </w:t>
      </w:r>
      <w:r w:rsidRPr="005C0F12">
        <w:rPr>
          <w:rFonts w:asciiTheme="minorHAnsi" w:eastAsia="Microsoft Sans Serif" w:hAnsiTheme="minorHAnsi" w:cstheme="minorHAnsi"/>
          <w:spacing w:val="-13"/>
          <w:position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Handl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ff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lud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pl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ees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>le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j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59783A93" w14:textId="77777777" w:rsidR="00601B1D" w:rsidRPr="005C0F12" w:rsidRDefault="00601B1D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46C0F43" w14:textId="77777777" w:rsidR="00601B1D" w:rsidRPr="005C0F12" w:rsidRDefault="005C0F12">
      <w:pPr>
        <w:spacing w:before="40"/>
        <w:ind w:left="120" w:right="9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We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ver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La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w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F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m</w:t>
      </w:r>
      <w:r w:rsidRPr="005C0F12">
        <w:rPr>
          <w:rFonts w:asciiTheme="minorHAnsi" w:eastAsia="Garamond" w:hAnsiTheme="minorHAnsi" w:cstheme="minorHAnsi"/>
          <w:b/>
          <w:spacing w:val="-94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–</w:t>
      </w:r>
      <w:r w:rsidRPr="005C0F12">
        <w:rPr>
          <w:rFonts w:asciiTheme="minorHAnsi" w:eastAsia="Garamond" w:hAnsiTheme="minorHAnsi" w:cstheme="minorHAnsi"/>
          <w:b/>
          <w:spacing w:val="-93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h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oe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w w:val="94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w w:val="94"/>
          <w:sz w:val="22"/>
          <w:szCs w:val="22"/>
          <w:highlight w:val="lightGray"/>
        </w:rPr>
        <w:t>x</w:t>
      </w:r>
      <w:r w:rsidRPr="005C0F12">
        <w:rPr>
          <w:rFonts w:asciiTheme="minorHAnsi" w:eastAsia="Garamond" w:hAnsiTheme="minorHAnsi" w:cstheme="minorHAnsi"/>
          <w:b/>
          <w:w w:val="94"/>
          <w:sz w:val="22"/>
          <w:szCs w:val="22"/>
          <w:highlight w:val="lightGray"/>
        </w:rPr>
        <w:t>,</w:t>
      </w:r>
      <w:r w:rsidRPr="005C0F12">
        <w:rPr>
          <w:rFonts w:asciiTheme="minorHAnsi" w:eastAsia="Garamond" w:hAnsiTheme="minorHAnsi" w:cstheme="minorHAnsi"/>
          <w:b/>
          <w:spacing w:val="-91"/>
          <w:w w:val="94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  <w:highlight w:val="lightGray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zo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 xml:space="preserve">                                                                                                             </w:t>
      </w:r>
      <w:r w:rsidRPr="005C0F12">
        <w:rPr>
          <w:rFonts w:asciiTheme="minorHAnsi" w:eastAsia="Garamond" w:hAnsiTheme="minorHAnsi" w:cstheme="minorHAnsi"/>
          <w:b/>
          <w:spacing w:val="17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1993</w:t>
      </w:r>
      <w:r w:rsidRPr="005C0F12">
        <w:rPr>
          <w:rFonts w:asciiTheme="minorHAnsi" w:eastAsia="Garamond" w:hAnsiTheme="minorHAnsi" w:cstheme="minorHAnsi"/>
          <w:b/>
          <w:spacing w:val="-94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w w:val="99"/>
          <w:sz w:val="22"/>
          <w:szCs w:val="22"/>
          <w:highlight w:val="lightGray"/>
        </w:rPr>
        <w:t>to</w:t>
      </w:r>
      <w:r w:rsidRPr="005C0F12">
        <w:rPr>
          <w:rFonts w:asciiTheme="minorHAnsi" w:eastAsia="Garamond" w:hAnsiTheme="minorHAnsi" w:cstheme="minorHAnsi"/>
          <w:b/>
          <w:spacing w:val="-95"/>
          <w:w w:val="99"/>
          <w:sz w:val="22"/>
          <w:szCs w:val="22"/>
          <w:highlight w:val="lightGray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  <w:highlight w:val="lightGray"/>
        </w:rPr>
        <w:t>1995</w:t>
      </w:r>
    </w:p>
    <w:p w14:paraId="709272D3" w14:textId="77777777" w:rsidR="00601B1D" w:rsidRPr="005C0F12" w:rsidRDefault="00601B1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D4C01A9" w14:textId="77777777" w:rsidR="00601B1D" w:rsidRPr="005C0F12" w:rsidRDefault="005C0F12">
      <w:pPr>
        <w:ind w:left="120" w:right="832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FFICE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GE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</w:t>
      </w:r>
    </w:p>
    <w:p w14:paraId="27E897B9" w14:textId="77777777" w:rsidR="00601B1D" w:rsidRPr="005C0F12" w:rsidRDefault="005C0F12">
      <w:pPr>
        <w:ind w:left="120" w:right="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z w:val="22"/>
          <w:szCs w:val="22"/>
        </w:rPr>
        <w:t>Di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>’s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20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 25%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reve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ue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sz w:val="22"/>
          <w:szCs w:val="22"/>
        </w:rPr>
        <w:t>site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Off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.,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wi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Di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rec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gi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duc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fur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it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ls.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Over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z w:val="22"/>
          <w:szCs w:val="22"/>
        </w:rPr>
        <w:t>ty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z w:val="22"/>
          <w:szCs w:val="22"/>
        </w:rPr>
        <w:t>st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(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ph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fa</w:t>
      </w:r>
      <w:r w:rsidRPr="005C0F12">
        <w:rPr>
          <w:rFonts w:asciiTheme="minorHAnsi" w:eastAsia="Garamond" w:hAnsiTheme="minorHAnsi" w:cstheme="minorHAnsi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s,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.)</w:t>
      </w:r>
    </w:p>
    <w:p w14:paraId="21115A31" w14:textId="77777777" w:rsidR="00601B1D" w:rsidRPr="005C0F12" w:rsidRDefault="005C0F12">
      <w:pPr>
        <w:spacing w:before="60"/>
        <w:ind w:left="336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position w:val="2"/>
          <w:sz w:val="22"/>
          <w:szCs w:val="22"/>
        </w:rPr>
        <w:t xml:space="preserve">     </w:t>
      </w:r>
      <w:r w:rsidRPr="005C0F12">
        <w:rPr>
          <w:rFonts w:asciiTheme="minorHAnsi" w:eastAsia="Microsoft Sans Serif" w:hAnsiTheme="minorHAnsi" w:cstheme="minorHAnsi"/>
          <w:spacing w:val="-13"/>
          <w:position w:val="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-au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3 ot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ew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oce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du</w:t>
      </w:r>
      <w:r w:rsidRPr="005C0F12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handb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ook</w:t>
      </w:r>
      <w:r w:rsidRPr="005C0F12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 xml:space="preserve">for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ff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.</w:t>
      </w:r>
    </w:p>
    <w:p w14:paraId="31BDD64E" w14:textId="77777777" w:rsidR="00601B1D" w:rsidRPr="005C0F12" w:rsidRDefault="005C0F12">
      <w:pPr>
        <w:tabs>
          <w:tab w:val="left" w:pos="680"/>
        </w:tabs>
        <w:spacing w:before="53" w:line="220" w:lineRule="exact"/>
        <w:ind w:left="696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Ensur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3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-w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eek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for 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aj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rans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bus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ll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ns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ff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in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z w:val="22"/>
          <w:szCs w:val="22"/>
        </w:rPr>
        <w:t>x,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xi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evada</w:t>
      </w:r>
      <w:r w:rsidRPr="005C0F1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AD33345" w14:textId="77777777" w:rsidR="00601B1D" w:rsidRPr="005C0F12" w:rsidRDefault="005C0F12">
      <w:pPr>
        <w:tabs>
          <w:tab w:val="left" w:pos="680"/>
        </w:tabs>
        <w:spacing w:before="68"/>
        <w:ind w:left="696" w:right="273" w:hanging="36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Microsoft Sans Serif" w:hAnsiTheme="minorHAnsi" w:cstheme="minorHAnsi"/>
          <w:w w:val="338"/>
          <w:position w:val="2"/>
          <w:sz w:val="22"/>
          <w:szCs w:val="22"/>
        </w:rPr>
        <w:t xml:space="preserve"> </w:t>
      </w:r>
      <w:r w:rsidRPr="005C0F12">
        <w:rPr>
          <w:rFonts w:asciiTheme="minorHAnsi" w:eastAsia="Microsoft Sans Serif" w:hAnsiTheme="minorHAnsi" w:cstheme="minorHAnsi"/>
          <w:position w:val="2"/>
          <w:sz w:val="22"/>
          <w:szCs w:val="22"/>
        </w:rPr>
        <w:tab/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Earn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omot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(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ter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jus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4 mo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5C0F1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com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5C0F12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5C0F1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5C0F12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du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tst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l,</w:t>
      </w:r>
      <w:r w:rsidRPr="005C0F12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ry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ob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m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sz w:val="22"/>
          <w:szCs w:val="22"/>
        </w:rPr>
        <w:t>ills.</w:t>
      </w:r>
    </w:p>
    <w:p w14:paraId="7362BC19" w14:textId="77777777" w:rsidR="00601B1D" w:rsidRPr="005C0F12" w:rsidRDefault="00601B1D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2DD709B6" w14:textId="77777777" w:rsidR="00601B1D" w:rsidRPr="005C0F12" w:rsidRDefault="005C0F12">
      <w:pPr>
        <w:ind w:left="120" w:right="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5C0F12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Prev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lth</w:t>
      </w:r>
      <w:r w:rsidRPr="005C0F12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’s</w:t>
      </w:r>
      <w:r w:rsidRPr="005C0F12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-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Sur</w:t>
      </w:r>
      <w:r w:rsidRPr="005C0F12">
        <w:rPr>
          <w:rFonts w:asciiTheme="minorHAnsi" w:eastAsia="Garamond" w:hAnsiTheme="minorHAnsi" w:cstheme="minorHAnsi"/>
          <w:sz w:val="22"/>
          <w:szCs w:val="22"/>
        </w:rPr>
        <w:t>g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5C0F12">
        <w:rPr>
          <w:rFonts w:asciiTheme="minorHAnsi" w:eastAsia="Garamond" w:hAnsiTheme="minorHAnsi" w:cstheme="minorHAnsi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tm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5C0F12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ec</w:t>
      </w:r>
      <w:r w:rsidRPr="005C0F12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et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2D9C640F" w14:textId="77777777" w:rsidR="00601B1D" w:rsidRPr="005C0F12" w:rsidRDefault="005C0F12">
      <w:pPr>
        <w:spacing w:line="220" w:lineRule="exact"/>
        <w:ind w:left="120" w:right="749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ld</w:t>
      </w:r>
      <w:r w:rsidRPr="005C0F1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5C0F1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5C0F12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&amp;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position w:val="1"/>
          <w:sz w:val="22"/>
          <w:szCs w:val="22"/>
        </w:rPr>
        <w:t>s.</w:t>
      </w:r>
    </w:p>
    <w:p w14:paraId="63B75E3A" w14:textId="77777777" w:rsidR="00601B1D" w:rsidRPr="005C0F12" w:rsidRDefault="00601B1D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0CA6BB8D" w14:textId="77777777" w:rsidR="00601B1D" w:rsidRPr="005C0F12" w:rsidRDefault="005C0F12">
      <w:pPr>
        <w:spacing w:line="260" w:lineRule="exact"/>
        <w:ind w:left="120" w:right="732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hAnsiTheme="minorHAnsi" w:cstheme="minorHAnsi"/>
          <w:sz w:val="22"/>
          <w:szCs w:val="22"/>
        </w:rPr>
        <w:pict w14:anchorId="35B38523">
          <v:group id="_x0000_s1026" style="position:absolute;left:0;text-align:left;margin-left:51pt;margin-top:14.35pt;width:510pt;height:4.55pt;z-index:-251658240;mso-position-horizontal-relative:page" coordorigin="1020,287" coordsize="10200,91">
            <v:shape id="_x0000_s1028" style="position:absolute;left:1051;top:370;width:10138;height:0" coordorigin="1051,370" coordsize="10138,0" path="m1051,370r10138,e" filled="f" strokecolor="#7f7f7f" strokeweight=".82pt">
              <v:path arrowok="t"/>
            </v:shape>
            <v:shape id="_x0000_s1027" style="position:absolute;left:1051;top:318;width:10138;height:0" coordorigin="1051,318" coordsize="10138,0" path="m1051,318r10138,e" filled="f" strokecolor="#7f7f7f" strokeweight="3.1pt">
              <v:path arrowok="t"/>
            </v:shape>
            <w10:wrap anchorx="page"/>
          </v:group>
        </w:pic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CA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5C0F12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RE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b/>
          <w:sz w:val="22"/>
          <w:szCs w:val="22"/>
        </w:rPr>
        <w:t>L</w:t>
      </w:r>
    </w:p>
    <w:p w14:paraId="7375D9F3" w14:textId="77777777" w:rsidR="00601B1D" w:rsidRPr="005C0F12" w:rsidRDefault="00601B1D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B37354B" w14:textId="77777777" w:rsidR="00601B1D" w:rsidRPr="005C0F12" w:rsidRDefault="005C0F12">
      <w:pPr>
        <w:spacing w:before="40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z w:val="22"/>
          <w:szCs w:val="22"/>
        </w:rPr>
        <w:t>x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ecu</w:t>
      </w:r>
      <w:r w:rsidRPr="005C0F12">
        <w:rPr>
          <w:rFonts w:asciiTheme="minorHAnsi" w:eastAsia="Garamond" w:hAnsiTheme="minorHAnsi" w:cstheme="minorHAnsi"/>
          <w:sz w:val="22"/>
          <w:szCs w:val="22"/>
        </w:rPr>
        <w:t>ti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5C0F12">
        <w:rPr>
          <w:rFonts w:asciiTheme="minorHAnsi" w:eastAsia="Garamond" w:hAnsiTheme="minorHAnsi" w:cstheme="minorHAnsi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Secre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l</w:t>
      </w:r>
      <w:r w:rsidRPr="005C0F12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hoo</w:t>
      </w:r>
      <w:r w:rsidRPr="005C0F12">
        <w:rPr>
          <w:rFonts w:asciiTheme="minorHAnsi" w:eastAsia="Garamond" w:hAnsiTheme="minorHAnsi" w:cstheme="minorHAnsi"/>
          <w:sz w:val="22"/>
          <w:szCs w:val="22"/>
        </w:rPr>
        <w:t>l,</w:t>
      </w:r>
      <w:r w:rsidRPr="005C0F1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ho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z w:val="22"/>
          <w:szCs w:val="22"/>
        </w:rPr>
        <w:t>x,</w:t>
      </w:r>
      <w:r w:rsidRPr="005C0F12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60043504" w14:textId="77777777" w:rsidR="00601B1D" w:rsidRPr="005C0F12" w:rsidRDefault="00601B1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C72D231" w14:textId="77777777" w:rsidR="00601B1D" w:rsidRPr="005C0F12" w:rsidRDefault="005C0F12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5C0F12">
        <w:rPr>
          <w:rFonts w:asciiTheme="minorHAnsi" w:eastAsia="Garamond" w:hAnsiTheme="minorHAnsi" w:cstheme="minorHAnsi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5C0F12">
        <w:rPr>
          <w:rFonts w:asciiTheme="minorHAnsi" w:eastAsia="Garamond" w:hAnsiTheme="minorHAnsi" w:cstheme="minorHAnsi"/>
          <w:sz w:val="22"/>
          <w:szCs w:val="22"/>
        </w:rPr>
        <w:t>y</w:t>
      </w:r>
      <w:r w:rsidRPr="005C0F1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Pu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5C0F12">
        <w:rPr>
          <w:rFonts w:asciiTheme="minorHAnsi" w:eastAsia="Garamond" w:hAnsiTheme="minorHAnsi" w:cstheme="minorHAnsi"/>
          <w:sz w:val="22"/>
          <w:szCs w:val="22"/>
        </w:rPr>
        <w:t>li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C0F12">
        <w:rPr>
          <w:rFonts w:asciiTheme="minorHAnsi" w:eastAsia="Garamond" w:hAnsiTheme="minorHAnsi" w:cstheme="minorHAnsi"/>
          <w:sz w:val="22"/>
          <w:szCs w:val="22"/>
        </w:rPr>
        <w:t>,</w:t>
      </w:r>
      <w:r w:rsidRPr="005C0F12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C0F12">
        <w:rPr>
          <w:rFonts w:asciiTheme="minorHAnsi" w:eastAsia="Garamond" w:hAnsiTheme="minorHAnsi" w:cstheme="minorHAnsi"/>
          <w:sz w:val="22"/>
          <w:szCs w:val="22"/>
        </w:rPr>
        <w:t>t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z w:val="22"/>
          <w:szCs w:val="22"/>
        </w:rPr>
        <w:t>te</w:t>
      </w:r>
      <w:r w:rsidRPr="005C0F1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z w:val="22"/>
          <w:szCs w:val="22"/>
        </w:rPr>
        <w:t>f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  <w:r w:rsidRPr="005C0F1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5C0F12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5C0F1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C0F12">
        <w:rPr>
          <w:rFonts w:asciiTheme="minorHAnsi" w:eastAsia="Garamond" w:hAnsiTheme="minorHAnsi" w:cstheme="minorHAnsi"/>
          <w:sz w:val="22"/>
          <w:szCs w:val="22"/>
        </w:rPr>
        <w:t>a</w:t>
      </w:r>
    </w:p>
    <w:sectPr w:rsidR="00601B1D" w:rsidRPr="005C0F12">
      <w:pgSz w:w="12240" w:h="15840"/>
      <w:pgMar w:top="10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74647"/>
    <w:multiLevelType w:val="multilevel"/>
    <w:tmpl w:val="96B4F6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B1D"/>
    <w:rsid w:val="005C0F12"/>
    <w:rsid w:val="0060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C135929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C0F1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0F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andre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951</Words>
  <Characters>5427</Characters>
  <Application>Microsoft Office Word</Application>
  <DocSecurity>0</DocSecurity>
  <Lines>45</Lines>
  <Paragraphs>12</Paragraphs>
  <ScaleCrop>false</ScaleCrop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2021-05-21T13:34:00Z</dcterms:created>
  <dcterms:modified xsi:type="dcterms:W3CDTF">2021-05-21T13:37:00Z</dcterms:modified>
</cp:coreProperties>
</file>